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FB0653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4817">
        <w:rPr>
          <w:rFonts w:ascii="Times New Roman" w:hAnsi="Times New Roman"/>
          <w:sz w:val="24"/>
          <w:szCs w:val="24"/>
        </w:rPr>
        <w:t>В.И.Дьяченко</w:t>
      </w:r>
      <w:proofErr w:type="spellEnd"/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proofErr w:type="spellStart"/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  <w:proofErr w:type="spellEnd"/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</w:t>
      </w:r>
      <w:proofErr w:type="spellEnd"/>
      <w:r>
        <w:rPr>
          <w:rFonts w:ascii="Times New Roman" w:hAnsi="Times New Roman"/>
        </w:rPr>
        <w:t>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FB0653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FB0653">
        <w:rPr>
          <w:rFonts w:ascii="Times New Roman" w:hAnsi="Times New Roman"/>
          <w:lang w:val="en-US"/>
        </w:rPr>
        <w:t>«_____»________________20</w:t>
      </w:r>
      <w:r w:rsidR="00B63AC3" w:rsidRPr="00FB0653">
        <w:rPr>
          <w:rFonts w:ascii="Times New Roman" w:hAnsi="Times New Roman"/>
          <w:lang w:val="en-US"/>
        </w:rPr>
        <w:t>2</w:t>
      </w:r>
      <w:r w:rsidR="008D4B0A" w:rsidRPr="00FB0653">
        <w:rPr>
          <w:rFonts w:ascii="Times New Roman" w:hAnsi="Times New Roman"/>
          <w:lang w:val="en-US"/>
        </w:rPr>
        <w:t>1</w:t>
      </w:r>
    </w:p>
    <w:p w:rsidR="00430D4C" w:rsidRPr="00FB0653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B4941">
        <w:rPr>
          <w:rFonts w:ascii="Times New Roman" w:hAnsi="Times New Roman"/>
          <w:sz w:val="24"/>
          <w:szCs w:val="24"/>
        </w:rPr>
        <w:t>пл</w:t>
      </w:r>
      <w:proofErr w:type="gramStart"/>
      <w:r w:rsidR="002B4941">
        <w:rPr>
          <w:rFonts w:ascii="Times New Roman" w:hAnsi="Times New Roman"/>
          <w:sz w:val="24"/>
          <w:szCs w:val="24"/>
        </w:rPr>
        <w:t>.С</w:t>
      </w:r>
      <w:proofErr w:type="gramEnd"/>
      <w:r w:rsidR="002B4941">
        <w:rPr>
          <w:rFonts w:ascii="Times New Roman" w:hAnsi="Times New Roman"/>
          <w:sz w:val="24"/>
          <w:szCs w:val="24"/>
        </w:rPr>
        <w:t>оветская</w:t>
      </w:r>
      <w:proofErr w:type="spellEnd"/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2B4941">
        <w:rPr>
          <w:rFonts w:ascii="Times New Roman" w:hAnsi="Times New Roman"/>
          <w:sz w:val="24"/>
          <w:szCs w:val="24"/>
        </w:rPr>
        <w:t>3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3. Серия, тип постройки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2B4941">
        <w:rPr>
          <w:rFonts w:ascii="Times New Roman" w:hAnsi="Times New Roman"/>
          <w:sz w:val="24"/>
          <w:szCs w:val="24"/>
        </w:rPr>
        <w:t>62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2B4941">
        <w:rPr>
          <w:rFonts w:ascii="Times New Roman" w:hAnsi="Times New Roman"/>
          <w:sz w:val="24"/>
          <w:szCs w:val="24"/>
        </w:rPr>
        <w:t>34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0B2599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2D1282">
        <w:rPr>
          <w:rFonts w:ascii="Times New Roman" w:hAnsi="Times New Roman"/>
          <w:sz w:val="24"/>
          <w:szCs w:val="24"/>
          <w:u w:val="single"/>
        </w:rPr>
        <w:t>17</w:t>
      </w:r>
      <w:r w:rsidR="002B4941">
        <w:rPr>
          <w:rFonts w:ascii="Times New Roman" w:hAnsi="Times New Roman"/>
          <w:sz w:val="24"/>
          <w:szCs w:val="24"/>
          <w:u w:val="single"/>
        </w:rPr>
        <w:t>10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2B4941">
        <w:rPr>
          <w:rFonts w:ascii="Times New Roman" w:hAnsi="Times New Roman"/>
          <w:sz w:val="24"/>
          <w:szCs w:val="24"/>
          <w:u w:val="single"/>
        </w:rPr>
        <w:t>268,5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2B4941">
        <w:rPr>
          <w:rFonts w:ascii="Times New Roman" w:hAnsi="Times New Roman"/>
          <w:sz w:val="24"/>
          <w:szCs w:val="24"/>
          <w:u w:val="single"/>
        </w:rPr>
        <w:t>268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7158CF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бутовый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7158CF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Гипсовые</w:t>
            </w:r>
            <w:r w:rsidR="00F22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B4941"/>
    <w:rsid w:val="002C6E7F"/>
    <w:rsid w:val="002D1282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158CF"/>
    <w:rsid w:val="007677F2"/>
    <w:rsid w:val="007A0371"/>
    <w:rsid w:val="007A6EDF"/>
    <w:rsid w:val="007B1EAE"/>
    <w:rsid w:val="007E2209"/>
    <w:rsid w:val="007E7C72"/>
    <w:rsid w:val="007F0155"/>
    <w:rsid w:val="007F5397"/>
    <w:rsid w:val="00810EDD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B7E01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2EB9"/>
    <w:rsid w:val="00DA51E8"/>
    <w:rsid w:val="00DA70C7"/>
    <w:rsid w:val="00DD28BE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70D78"/>
    <w:rsid w:val="00F97BBA"/>
    <w:rsid w:val="00FB0653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FB0C5-C115-4EEF-9FEA-D5C9E5B4C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29</cp:revision>
  <cp:lastPrinted>2020-12-15T08:46:00Z</cp:lastPrinted>
  <dcterms:created xsi:type="dcterms:W3CDTF">2020-12-15T10:58:00Z</dcterms:created>
  <dcterms:modified xsi:type="dcterms:W3CDTF">2021-04-14T14:30:00Z</dcterms:modified>
</cp:coreProperties>
</file>